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9D913E" w14:textId="6500E368" w:rsidR="00293DEF" w:rsidRPr="00293DEF" w:rsidRDefault="00DE288B" w:rsidP="00825F46">
      <w:pPr>
        <w:pStyle w:val="Tekstpodstawowy"/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</w:pPr>
      <w:r w:rsidRPr="00293DEF">
        <w:rPr>
          <w:rFonts w:ascii="Tahoma" w:hAnsi="Tahoma" w:cs="Tahoma"/>
          <w:b/>
          <w:bCs/>
          <w:sz w:val="22"/>
          <w:szCs w:val="22"/>
        </w:rPr>
        <w:t xml:space="preserve">Załącznik Nr </w:t>
      </w:r>
      <w:r w:rsidR="00293DEF">
        <w:rPr>
          <w:rFonts w:ascii="Tahoma" w:hAnsi="Tahoma" w:cs="Tahoma"/>
          <w:b/>
          <w:bCs/>
          <w:sz w:val="22"/>
          <w:szCs w:val="22"/>
        </w:rPr>
        <w:t>1</w:t>
      </w:r>
      <w:r w:rsidRPr="00293DEF">
        <w:rPr>
          <w:rFonts w:ascii="Tahoma" w:hAnsi="Tahoma" w:cs="Tahoma"/>
          <w:b/>
          <w:bCs/>
          <w:sz w:val="22"/>
          <w:szCs w:val="22"/>
        </w:rPr>
        <w:t xml:space="preserve"> do </w:t>
      </w:r>
      <w:r w:rsid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>z</w:t>
      </w:r>
      <w:r w:rsidR="00293DEF" w:rsidRPr="00293DEF">
        <w:rPr>
          <w:rFonts w:ascii="Tahoma" w:hAnsi="Tahoma" w:cs="Tahoma"/>
          <w:b/>
          <w:bCs/>
          <w:color w:val="000000" w:themeColor="text1"/>
          <w:sz w:val="22"/>
          <w:szCs w:val="22"/>
          <w:lang w:eastAsia="pl-PL"/>
        </w:rPr>
        <w:t xml:space="preserve">aproszenie do złożenia oferty </w:t>
      </w:r>
    </w:p>
    <w:p w14:paraId="126268D7" w14:textId="19D9E5BF" w:rsidR="00DE288B" w:rsidRPr="002D5127" w:rsidRDefault="00DE288B" w:rsidP="00DE288B">
      <w:pPr>
        <w:ind w:firstLine="426"/>
        <w:jc w:val="right"/>
        <w:rPr>
          <w:rFonts w:ascii="Tahoma" w:hAnsi="Tahoma" w:cs="Tahoma"/>
          <w:b/>
          <w:bCs/>
        </w:rPr>
      </w:pPr>
      <w:r w:rsidRPr="002D5127">
        <w:rPr>
          <w:rFonts w:ascii="Tahoma" w:hAnsi="Tahoma" w:cs="Tahoma"/>
          <w:b/>
          <w:bCs/>
        </w:rPr>
        <w:t xml:space="preserve"> – </w:t>
      </w:r>
      <w:r>
        <w:rPr>
          <w:rFonts w:ascii="Tahoma" w:hAnsi="Tahoma" w:cs="Tahoma"/>
          <w:b/>
          <w:bCs/>
        </w:rPr>
        <w:t>protokół z przeprowadzenia wizji lokalnej</w:t>
      </w:r>
    </w:p>
    <w:p w14:paraId="645CC4F6" w14:textId="77777777" w:rsidR="00DE288B" w:rsidRDefault="00DE288B" w:rsidP="00DE288B"/>
    <w:p w14:paraId="55FD0ECC" w14:textId="77777777" w:rsidR="00DE288B" w:rsidRDefault="00DE288B" w:rsidP="00DE288B"/>
    <w:p w14:paraId="682D847E" w14:textId="77777777" w:rsidR="00DE288B" w:rsidRDefault="00DE288B" w:rsidP="00DE288B"/>
    <w:p w14:paraId="3540D48E" w14:textId="77777777" w:rsidR="00DE288B" w:rsidRDefault="00DE288B" w:rsidP="00DE288B"/>
    <w:p w14:paraId="13270BF4" w14:textId="77777777" w:rsidR="00DE288B" w:rsidRDefault="00DE288B" w:rsidP="00DE288B"/>
    <w:p w14:paraId="5C02443D" w14:textId="77777777" w:rsidR="00DE288B" w:rsidRDefault="00DE288B" w:rsidP="00DE288B"/>
    <w:p w14:paraId="5E00C5A1" w14:textId="77777777" w:rsidR="00DE288B" w:rsidRDefault="00DE288B" w:rsidP="00DE288B"/>
    <w:p w14:paraId="5EAA99C9" w14:textId="77777777" w:rsidR="00DE288B" w:rsidRPr="00A1444F" w:rsidRDefault="00DE288B" w:rsidP="00DE288B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51DAAE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D5ACA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2F200B6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Niniejszym </w:t>
      </w:r>
      <w:proofErr w:type="gramStart"/>
      <w:r w:rsidRPr="00A1444F">
        <w:rPr>
          <w:rFonts w:ascii="Tahoma" w:hAnsi="Tahoma" w:cs="Tahoma"/>
          <w:lang w:eastAsia="pl-PL"/>
        </w:rPr>
        <w:t>potwierdza  się</w:t>
      </w:r>
      <w:proofErr w:type="gramEnd"/>
      <w:r w:rsidRPr="00A1444F">
        <w:rPr>
          <w:rFonts w:ascii="Tahoma" w:hAnsi="Tahoma" w:cs="Tahoma"/>
          <w:lang w:eastAsia="pl-PL"/>
        </w:rPr>
        <w:t>, iż:</w:t>
      </w:r>
    </w:p>
    <w:p w14:paraId="7B61387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BC112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8F7C156" w14:textId="77777777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73C0C553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455EED2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5BBB4B9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D10FDB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3FE22D86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2F931A3" w14:textId="412C3B7B" w:rsidR="00DE288B" w:rsidRPr="00A1444F" w:rsidRDefault="00DE288B" w:rsidP="00DE288B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 w:rsidR="00812F0D">
        <w:rPr>
          <w:rFonts w:ascii="Tahoma" w:hAnsi="Tahoma" w:cs="Tahoma"/>
          <w:lang w:eastAsia="pl-PL"/>
        </w:rPr>
        <w:t>......</w:t>
      </w:r>
    </w:p>
    <w:p w14:paraId="0CF230C1" w14:textId="77777777" w:rsidR="00DE288B" w:rsidRPr="00A1444F" w:rsidRDefault="00DE288B" w:rsidP="00DE288B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42451D3A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707F0DFD" w14:textId="70D61BF6" w:rsidR="00DE288B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</w:t>
      </w:r>
      <w:proofErr w:type="gramStart"/>
      <w:r w:rsidRPr="00A1444F">
        <w:rPr>
          <w:rFonts w:ascii="Tahoma" w:hAnsi="Tahoma" w:cs="Tahoma"/>
          <w:lang w:eastAsia="pl-PL"/>
        </w:rPr>
        <w:t>lokalnej  w</w:t>
      </w:r>
      <w:proofErr w:type="gramEnd"/>
      <w:r w:rsidRPr="00A1444F">
        <w:rPr>
          <w:rFonts w:ascii="Tahoma" w:hAnsi="Tahoma" w:cs="Tahoma"/>
          <w:lang w:eastAsia="pl-PL"/>
        </w:rPr>
        <w:t xml:space="preserve"> związku z chęcią przystąpienia do </w:t>
      </w:r>
      <w:r w:rsidRPr="006C694E">
        <w:rPr>
          <w:rFonts w:ascii="Tahoma" w:hAnsi="Tahoma" w:cs="Tahoma"/>
          <w:lang w:eastAsia="pl-PL"/>
        </w:rPr>
        <w:t>postępowania</w:t>
      </w:r>
      <w:r w:rsidR="007004F0" w:rsidRPr="0014277E">
        <w:rPr>
          <w:rFonts w:ascii="Tahoma" w:hAnsi="Tahoma" w:cs="Tahoma"/>
          <w:bCs/>
        </w:rPr>
        <w:t xml:space="preserve"> o udzielenie zamówienia publicznego o wartości szacunkowej </w:t>
      </w:r>
      <w:r w:rsidR="000E4AE0">
        <w:rPr>
          <w:rFonts w:ascii="Tahoma" w:hAnsi="Tahoma" w:cs="Tahoma"/>
          <w:bCs/>
        </w:rPr>
        <w:t>po</w:t>
      </w:r>
      <w:r w:rsidR="00812F0D">
        <w:rPr>
          <w:rFonts w:ascii="Tahoma" w:hAnsi="Tahoma" w:cs="Tahoma"/>
          <w:bCs/>
        </w:rPr>
        <w:t>niżej</w:t>
      </w:r>
      <w:r w:rsidR="007004F0" w:rsidRPr="0014277E">
        <w:rPr>
          <w:rFonts w:ascii="Tahoma" w:hAnsi="Tahoma" w:cs="Tahoma"/>
          <w:bCs/>
        </w:rPr>
        <w:t xml:space="preserve"> kwoty 1</w:t>
      </w:r>
      <w:r w:rsidR="00CF0329">
        <w:rPr>
          <w:rFonts w:ascii="Tahoma" w:hAnsi="Tahoma" w:cs="Tahoma"/>
          <w:bCs/>
        </w:rPr>
        <w:t>7</w:t>
      </w:r>
      <w:r w:rsidR="007004F0" w:rsidRPr="0014277E">
        <w:rPr>
          <w:rFonts w:ascii="Tahoma" w:hAnsi="Tahoma" w:cs="Tahoma"/>
          <w:bCs/>
        </w:rPr>
        <w:t>0.000,00 złotych.</w:t>
      </w:r>
      <w:r w:rsidRPr="006C694E">
        <w:rPr>
          <w:rFonts w:ascii="Tahoma" w:hAnsi="Tahoma" w:cs="Tahoma"/>
          <w:lang w:eastAsia="pl-PL"/>
        </w:rPr>
        <w:t xml:space="preserve"> </w:t>
      </w:r>
    </w:p>
    <w:p w14:paraId="7A652784" w14:textId="77777777" w:rsidR="00106AEF" w:rsidRPr="00A1444F" w:rsidRDefault="00106AEF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0B7C701" w14:textId="77777777" w:rsidR="00DE288B" w:rsidRPr="00A1444F" w:rsidRDefault="00DE288B" w:rsidP="00DE288B">
      <w:pPr>
        <w:spacing w:line="360" w:lineRule="auto"/>
        <w:rPr>
          <w:rFonts w:ascii="Tahoma" w:hAnsi="Tahoma" w:cs="Tahoma"/>
          <w:lang w:eastAsia="pl-PL"/>
        </w:rPr>
      </w:pPr>
    </w:p>
    <w:p w14:paraId="455A42A9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32BC2A4F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77AFD52A" w14:textId="77777777" w:rsidR="00DE288B" w:rsidRPr="00A1444F" w:rsidRDefault="00DE288B" w:rsidP="00DE288B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002DB83D" w14:textId="48B31BED" w:rsidR="00DE288B" w:rsidRPr="00812F0D" w:rsidRDefault="00812F0D" w:rsidP="00812F0D">
      <w:pPr>
        <w:jc w:val="center"/>
        <w:rPr>
          <w:rFonts w:ascii="Tahoma" w:hAnsi="Tahoma" w:cs="Tahoma"/>
          <w:sz w:val="24"/>
          <w:szCs w:val="24"/>
          <w:lang w:eastAsia="pl-PL"/>
        </w:rPr>
      </w:pPr>
      <w:r w:rsidRPr="00812F0D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 xml:space="preserve">„Remont lokalu mieszkalnego </w:t>
      </w:r>
      <w:r w:rsidR="005316EA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 xml:space="preserve">w </w:t>
      </w:r>
      <w:r w:rsidR="003A014E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miejscowości Lipowa 50</w:t>
      </w:r>
      <w:r w:rsidR="00FF567A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 xml:space="preserve">m. </w:t>
      </w:r>
      <w:r w:rsidR="003A014E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2a</w:t>
      </w:r>
      <w:r w:rsidRPr="00812F0D">
        <w:rPr>
          <w:rFonts w:ascii="Tahoma" w:hAnsi="Tahoma" w:cs="Tahoma"/>
          <w:b/>
          <w:bCs/>
          <w:color w:val="000000" w:themeColor="text1"/>
          <w:sz w:val="24"/>
          <w:szCs w:val="24"/>
          <w:lang w:eastAsia="pl-PL"/>
        </w:rPr>
        <w:t>”</w:t>
      </w:r>
    </w:p>
    <w:p w14:paraId="7501B88D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11E27F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6F2B124D" w14:textId="77777777" w:rsidR="00DE288B" w:rsidRDefault="00DE288B" w:rsidP="00DE288B">
      <w:pPr>
        <w:rPr>
          <w:rFonts w:ascii="Tahoma" w:hAnsi="Tahoma" w:cs="Tahoma"/>
          <w:lang w:eastAsia="pl-PL"/>
        </w:rPr>
      </w:pPr>
    </w:p>
    <w:p w14:paraId="2DA8C1CC" w14:textId="77777777" w:rsidR="00CF0329" w:rsidRDefault="00CF0329" w:rsidP="00DE288B">
      <w:pPr>
        <w:rPr>
          <w:rFonts w:ascii="Tahoma" w:hAnsi="Tahoma" w:cs="Tahoma"/>
          <w:lang w:eastAsia="pl-PL"/>
        </w:rPr>
      </w:pPr>
    </w:p>
    <w:p w14:paraId="577FEA5C" w14:textId="77777777" w:rsidR="00CF0329" w:rsidRPr="00A1444F" w:rsidRDefault="00CF0329" w:rsidP="00DE288B">
      <w:pPr>
        <w:rPr>
          <w:rFonts w:ascii="Tahoma" w:hAnsi="Tahoma" w:cs="Tahoma"/>
          <w:lang w:eastAsia="pl-PL"/>
        </w:rPr>
      </w:pPr>
    </w:p>
    <w:p w14:paraId="626A10F4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1A193995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54C2D3E8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1484FC2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E28B591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</w:p>
    <w:p w14:paraId="5ACA71B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23784A00" w14:textId="77777777" w:rsidR="00DE288B" w:rsidRPr="00A1444F" w:rsidRDefault="00DE288B" w:rsidP="00DE288B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proofErr w:type="gramStart"/>
      <w:r w:rsidRPr="00A1444F">
        <w:rPr>
          <w:rFonts w:ascii="Tahoma" w:hAnsi="Tahoma" w:cs="Tahoma"/>
          <w:lang w:eastAsia="pl-PL"/>
        </w:rPr>
        <w:tab/>
        <w:t xml:space="preserve">  (</w:t>
      </w:r>
      <w:proofErr w:type="gramEnd"/>
      <w:r w:rsidRPr="00A1444F">
        <w:rPr>
          <w:rFonts w:ascii="Tahoma" w:hAnsi="Tahoma" w:cs="Tahoma"/>
          <w:lang w:eastAsia="pl-PL"/>
        </w:rPr>
        <w:t>Przedstawiciel Zamawiającego)</w:t>
      </w:r>
    </w:p>
    <w:p w14:paraId="35A21BE2" w14:textId="77777777" w:rsidR="00D8441B" w:rsidRPr="00DE288B" w:rsidRDefault="00D8441B" w:rsidP="00DE288B"/>
    <w:sectPr w:rsidR="00D8441B" w:rsidRPr="00DE288B" w:rsidSect="00812F0D">
      <w:headerReference w:type="default" r:id="rId8"/>
      <w:footerReference w:type="default" r:id="rId9"/>
      <w:pgSz w:w="11906" w:h="16838"/>
      <w:pgMar w:top="1417" w:right="1417" w:bottom="1417" w:left="1417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2C8A" w14:textId="77777777" w:rsidR="00654645" w:rsidRDefault="00654645">
      <w:r>
        <w:separator/>
      </w:r>
    </w:p>
    <w:p w14:paraId="0A715F43" w14:textId="77777777" w:rsidR="00654645" w:rsidRDefault="00654645"/>
    <w:p w14:paraId="3A603880" w14:textId="77777777" w:rsidR="00654645" w:rsidRDefault="00654645"/>
  </w:endnote>
  <w:endnote w:type="continuationSeparator" w:id="0">
    <w:p w14:paraId="5BA8D41B" w14:textId="77777777" w:rsidR="00654645" w:rsidRDefault="00654645">
      <w:r>
        <w:continuationSeparator/>
      </w:r>
    </w:p>
    <w:p w14:paraId="76DE012C" w14:textId="77777777" w:rsidR="00654645" w:rsidRDefault="00654645"/>
    <w:p w14:paraId="3DDFEE5E" w14:textId="77777777" w:rsidR="00654645" w:rsidRDefault="006546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860AA7" w:rsidRDefault="00860AA7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7B6118E8" w14:textId="21159DE5" w:rsidR="00860AA7" w:rsidRPr="0059472C" w:rsidRDefault="00860AA7" w:rsidP="0059472C">
    <w:pPr>
      <w:pStyle w:val="podstawowy"/>
      <w:ind w:firstLine="0"/>
      <w:jc w:val="right"/>
      <w:rPr>
        <w:rFonts w:ascii="Tahoma" w:hAnsi="Tahoma" w:cs="Tahoma"/>
        <w:b/>
        <w:i/>
        <w:iCs/>
        <w:sz w:val="16"/>
        <w:szCs w:val="16"/>
      </w:rPr>
    </w:pPr>
  </w:p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30C7A" w14:textId="77777777" w:rsidR="00654645" w:rsidRDefault="00654645">
      <w:bookmarkStart w:id="0" w:name="_Hlk510172753"/>
      <w:bookmarkEnd w:id="0"/>
      <w:r>
        <w:separator/>
      </w:r>
    </w:p>
    <w:p w14:paraId="7682759D" w14:textId="77777777" w:rsidR="00654645" w:rsidRDefault="00654645"/>
    <w:p w14:paraId="05E70B50" w14:textId="77777777" w:rsidR="00654645" w:rsidRDefault="00654645"/>
  </w:footnote>
  <w:footnote w:type="continuationSeparator" w:id="0">
    <w:p w14:paraId="0919034A" w14:textId="77777777" w:rsidR="00654645" w:rsidRDefault="00654645">
      <w:r>
        <w:continuationSeparator/>
      </w:r>
    </w:p>
    <w:p w14:paraId="1F9FE51B" w14:textId="77777777" w:rsidR="00654645" w:rsidRDefault="00654645"/>
    <w:p w14:paraId="542511A0" w14:textId="77777777" w:rsidR="00654645" w:rsidRDefault="006546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7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8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9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6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7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1848061749">
    <w:abstractNumId w:val="0"/>
  </w:num>
  <w:num w:numId="2" w16cid:durableId="1377004922">
    <w:abstractNumId w:val="22"/>
  </w:num>
  <w:num w:numId="3" w16cid:durableId="1407848963">
    <w:abstractNumId w:val="18"/>
  </w:num>
  <w:num w:numId="4" w16cid:durableId="164439830">
    <w:abstractNumId w:val="24"/>
  </w:num>
  <w:num w:numId="5" w16cid:durableId="400178346">
    <w:abstractNumId w:val="26"/>
  </w:num>
  <w:num w:numId="6" w16cid:durableId="1403866821">
    <w:abstractNumId w:val="27"/>
  </w:num>
  <w:num w:numId="7" w16cid:durableId="1345470943">
    <w:abstractNumId w:val="23"/>
  </w:num>
  <w:num w:numId="8" w16cid:durableId="1077289821">
    <w:abstractNumId w:val="33"/>
  </w:num>
  <w:num w:numId="9" w16cid:durableId="292978153">
    <w:abstractNumId w:val="30"/>
  </w:num>
  <w:num w:numId="10" w16cid:durableId="1005592777">
    <w:abstractNumId w:val="21"/>
  </w:num>
  <w:num w:numId="11" w16cid:durableId="1987123706">
    <w:abstractNumId w:val="20"/>
  </w:num>
  <w:num w:numId="12" w16cid:durableId="391580040">
    <w:abstractNumId w:val="16"/>
  </w:num>
  <w:num w:numId="13" w16cid:durableId="1660381008">
    <w:abstractNumId w:val="14"/>
  </w:num>
  <w:num w:numId="14" w16cid:durableId="2011516409">
    <w:abstractNumId w:val="28"/>
  </w:num>
  <w:num w:numId="15" w16cid:durableId="876892025">
    <w:abstractNumId w:val="32"/>
  </w:num>
  <w:num w:numId="16" w16cid:durableId="777871104">
    <w:abstractNumId w:val="47"/>
  </w:num>
  <w:num w:numId="17" w16cid:durableId="1727141219">
    <w:abstractNumId w:val="34"/>
  </w:num>
  <w:num w:numId="18" w16cid:durableId="1265841893">
    <w:abstractNumId w:val="36"/>
  </w:num>
  <w:num w:numId="19" w16cid:durableId="484204670">
    <w:abstractNumId w:val="39"/>
  </w:num>
  <w:num w:numId="20" w16cid:durableId="1190409927">
    <w:abstractNumId w:val="13"/>
  </w:num>
  <w:num w:numId="21" w16cid:durableId="1863585613">
    <w:abstractNumId w:val="41"/>
  </w:num>
  <w:num w:numId="22" w16cid:durableId="1944453731">
    <w:abstractNumId w:val="35"/>
  </w:num>
  <w:num w:numId="23" w16cid:durableId="571357036">
    <w:abstractNumId w:val="15"/>
  </w:num>
  <w:num w:numId="24" w16cid:durableId="138151918">
    <w:abstractNumId w:val="43"/>
  </w:num>
  <w:num w:numId="25" w16cid:durableId="338653757">
    <w:abstractNumId w:val="40"/>
  </w:num>
  <w:num w:numId="26" w16cid:durableId="336690296">
    <w:abstractNumId w:val="25"/>
  </w:num>
  <w:num w:numId="27" w16cid:durableId="651913694">
    <w:abstractNumId w:val="17"/>
  </w:num>
  <w:num w:numId="28" w16cid:durableId="1406410962">
    <w:abstractNumId w:val="37"/>
  </w:num>
  <w:num w:numId="29" w16cid:durableId="921990792">
    <w:abstractNumId w:val="29"/>
  </w:num>
  <w:num w:numId="30" w16cid:durableId="1594700721">
    <w:abstractNumId w:val="45"/>
  </w:num>
  <w:num w:numId="31" w16cid:durableId="1793087988">
    <w:abstractNumId w:val="44"/>
  </w:num>
  <w:num w:numId="32" w16cid:durableId="2143036009">
    <w:abstractNumId w:val="42"/>
  </w:num>
  <w:num w:numId="33" w16cid:durableId="178392806">
    <w:abstractNumId w:val="38"/>
  </w:num>
  <w:num w:numId="34" w16cid:durableId="695275503">
    <w:abstractNumId w:val="48"/>
  </w:num>
  <w:num w:numId="35" w16cid:durableId="889071796">
    <w:abstractNumId w:val="46"/>
  </w:num>
  <w:num w:numId="36" w16cid:durableId="212011885">
    <w:abstractNumId w:val="19"/>
  </w:num>
  <w:num w:numId="37" w16cid:durableId="5491955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448461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3D19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4A11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0CC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4AE0"/>
    <w:rsid w:val="000E4CEB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6AEF"/>
    <w:rsid w:val="00107098"/>
    <w:rsid w:val="001114CA"/>
    <w:rsid w:val="00112721"/>
    <w:rsid w:val="00113F3E"/>
    <w:rsid w:val="001151E7"/>
    <w:rsid w:val="00115CD9"/>
    <w:rsid w:val="00117F5E"/>
    <w:rsid w:val="00121761"/>
    <w:rsid w:val="001235BC"/>
    <w:rsid w:val="00125DDF"/>
    <w:rsid w:val="0012677C"/>
    <w:rsid w:val="00130673"/>
    <w:rsid w:val="0013149F"/>
    <w:rsid w:val="001320C5"/>
    <w:rsid w:val="00133670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86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97ECB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5BD4"/>
    <w:rsid w:val="001E6D47"/>
    <w:rsid w:val="001F08A5"/>
    <w:rsid w:val="001F1350"/>
    <w:rsid w:val="001F409A"/>
    <w:rsid w:val="001F433E"/>
    <w:rsid w:val="001F5798"/>
    <w:rsid w:val="001F6392"/>
    <w:rsid w:val="0020024A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3F30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67EC"/>
    <w:rsid w:val="002872A9"/>
    <w:rsid w:val="002907FC"/>
    <w:rsid w:val="00291682"/>
    <w:rsid w:val="00293DEF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1DB3"/>
    <w:rsid w:val="002E70FE"/>
    <w:rsid w:val="002E7807"/>
    <w:rsid w:val="002F0554"/>
    <w:rsid w:val="002F0F88"/>
    <w:rsid w:val="002F1EC4"/>
    <w:rsid w:val="002F2C71"/>
    <w:rsid w:val="002F5A55"/>
    <w:rsid w:val="002F6CF5"/>
    <w:rsid w:val="002F6FA0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0BB9"/>
    <w:rsid w:val="00383C0B"/>
    <w:rsid w:val="0038447F"/>
    <w:rsid w:val="00384AE2"/>
    <w:rsid w:val="0038550F"/>
    <w:rsid w:val="00386102"/>
    <w:rsid w:val="003879F4"/>
    <w:rsid w:val="00387C50"/>
    <w:rsid w:val="003903D4"/>
    <w:rsid w:val="00390468"/>
    <w:rsid w:val="003A014E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09C2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51F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A0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A42A3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6BA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16EA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5F3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AC6"/>
    <w:rsid w:val="005E7EA7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17E8E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645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4F0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537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12F0D"/>
    <w:rsid w:val="00820091"/>
    <w:rsid w:val="008201A2"/>
    <w:rsid w:val="00820BCB"/>
    <w:rsid w:val="00820FD2"/>
    <w:rsid w:val="008218CC"/>
    <w:rsid w:val="00821FD4"/>
    <w:rsid w:val="00825F46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5E3F"/>
    <w:rsid w:val="00877021"/>
    <w:rsid w:val="008778CA"/>
    <w:rsid w:val="00880AF4"/>
    <w:rsid w:val="00880F44"/>
    <w:rsid w:val="00882A30"/>
    <w:rsid w:val="00883317"/>
    <w:rsid w:val="0089001A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560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4F11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0E"/>
    <w:rsid w:val="009514DB"/>
    <w:rsid w:val="009526C2"/>
    <w:rsid w:val="00952E66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C5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1BAF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BB8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C6E3B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3CE0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A43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F0A"/>
    <w:rsid w:val="00CE3546"/>
    <w:rsid w:val="00CE42CF"/>
    <w:rsid w:val="00CE459A"/>
    <w:rsid w:val="00CE5CA9"/>
    <w:rsid w:val="00CE61B6"/>
    <w:rsid w:val="00CF0329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2C96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55629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997"/>
    <w:rsid w:val="00DB2A3A"/>
    <w:rsid w:val="00DB31FA"/>
    <w:rsid w:val="00DB36A6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288B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4D96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6CAF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4EE7"/>
    <w:rsid w:val="00FE6571"/>
    <w:rsid w:val="00FE7C76"/>
    <w:rsid w:val="00FF5096"/>
    <w:rsid w:val="00FF567A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1054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Andrzej Teper</cp:lastModifiedBy>
  <cp:revision>12</cp:revision>
  <cp:lastPrinted>2025-05-28T05:30:00Z</cp:lastPrinted>
  <dcterms:created xsi:type="dcterms:W3CDTF">2025-06-02T07:22:00Z</dcterms:created>
  <dcterms:modified xsi:type="dcterms:W3CDTF">2026-02-06T08:57:00Z</dcterms:modified>
</cp:coreProperties>
</file>